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D13C4" w14:textId="77777777" w:rsidR="008620C5" w:rsidRPr="008620C5" w:rsidRDefault="008620C5" w:rsidP="008620C5">
      <w:pPr>
        <w:spacing w:before="2"/>
        <w:ind w:left="4398" w:right="4402"/>
        <w:jc w:val="center"/>
        <w:rPr>
          <w:rFonts w:asciiTheme="minorHAnsi" w:hAnsiTheme="minorHAnsi" w:cstheme="minorHAnsi"/>
          <w:sz w:val="22"/>
          <w:szCs w:val="22"/>
        </w:rPr>
      </w:pPr>
      <w:r w:rsidRPr="008620C5">
        <w:rPr>
          <w:rFonts w:asciiTheme="minorHAnsi" w:hAnsiTheme="minorHAnsi" w:cstheme="minorHAnsi"/>
          <w:sz w:val="22"/>
          <w:szCs w:val="22"/>
        </w:rPr>
        <w:t>Zackary Storey</w:t>
      </w:r>
    </w:p>
    <w:p w14:paraId="190C4E14" w14:textId="75000998" w:rsidR="00B04961" w:rsidRPr="008620C5" w:rsidRDefault="008620C5" w:rsidP="008620C5">
      <w:pPr>
        <w:spacing w:before="2"/>
        <w:ind w:left="4398" w:right="440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>dd</w:t>
      </w:r>
      <w:r w:rsidRPr="008620C5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>s</w:t>
      </w:r>
    </w:p>
    <w:p w14:paraId="081C0DFD" w14:textId="77777777" w:rsidR="00B04961" w:rsidRPr="008620C5" w:rsidRDefault="008620C5" w:rsidP="008620C5">
      <w:pPr>
        <w:spacing w:before="12"/>
        <w:ind w:left="3792" w:right="379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i/>
          <w:sz w:val="22"/>
          <w:szCs w:val="22"/>
        </w:rPr>
        <w:t>Home</w:t>
      </w:r>
      <w:r w:rsidRPr="008620C5">
        <w:rPr>
          <w:rFonts w:asciiTheme="minorHAnsi" w:eastAsia="Arial" w:hAnsiTheme="minorHAnsi" w:cstheme="minorHAnsi"/>
          <w:sz w:val="22"/>
          <w:szCs w:val="22"/>
        </w:rPr>
        <w:t>:</w:t>
      </w:r>
      <w:r w:rsidRPr="008620C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620C5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620C5">
        <w:rPr>
          <w:rFonts w:asciiTheme="minorHAnsi" w:hAnsiTheme="minorHAnsi" w:cstheme="minorHAnsi"/>
          <w:spacing w:val="-10"/>
          <w:w w:val="13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:</w:t>
      </w:r>
      <w:r w:rsidRPr="008620C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620C5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620C5">
        <w:rPr>
          <w:rFonts w:asciiTheme="minorHAnsi" w:hAnsiTheme="minorHAnsi" w:cstheme="minorHAnsi"/>
          <w:spacing w:val="-8"/>
          <w:w w:val="13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-</w:t>
      </w:r>
      <w:r w:rsidRPr="008620C5">
        <w:rPr>
          <w:rFonts w:asciiTheme="minorHAnsi" w:eastAsia="Arial" w:hAnsiTheme="minorHAnsi" w:cstheme="minorHAnsi"/>
          <w:spacing w:val="5"/>
          <w:w w:val="99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>l</w:t>
      </w:r>
    </w:p>
    <w:p w14:paraId="375169A5" w14:textId="77777777" w:rsidR="00B04961" w:rsidRPr="008620C5" w:rsidRDefault="00B04961" w:rsidP="008620C5">
      <w:pPr>
        <w:rPr>
          <w:rFonts w:asciiTheme="minorHAnsi" w:hAnsiTheme="minorHAnsi" w:cstheme="minorHAnsi"/>
          <w:sz w:val="22"/>
          <w:szCs w:val="22"/>
        </w:rPr>
      </w:pPr>
    </w:p>
    <w:p w14:paraId="494EA466" w14:textId="77777777" w:rsidR="00B04961" w:rsidRPr="008620C5" w:rsidRDefault="00B04961" w:rsidP="008620C5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580CCD9C" w14:textId="069F36B4" w:rsidR="00B04961" w:rsidRPr="008620C5" w:rsidRDefault="008620C5" w:rsidP="008620C5">
      <w:pPr>
        <w:ind w:left="2100" w:right="210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SE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IO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X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CUT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IV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8620C5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8620C5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Bu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-5"/>
          <w:w w:val="99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w w:val="99"/>
          <w:sz w:val="22"/>
          <w:szCs w:val="22"/>
        </w:rPr>
        <w:t>rs</w:t>
      </w:r>
    </w:p>
    <w:p w14:paraId="7E38CFAE" w14:textId="626C104E" w:rsidR="00B04961" w:rsidRPr="008620C5" w:rsidRDefault="008620C5" w:rsidP="008620C5">
      <w:pPr>
        <w:ind w:left="120" w:right="8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ed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po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gal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th</w:t>
      </w:r>
      <w:r w:rsidRPr="008620C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8620C5">
        <w:rPr>
          <w:rFonts w:asciiTheme="minorHAnsi" w:eastAsia="Arial" w:hAnsiTheme="minorHAnsi" w:cstheme="minorHAnsi"/>
          <w:sz w:val="22"/>
          <w:szCs w:val="22"/>
        </w:rPr>
        <w:t>0</w:t>
      </w:r>
      <w:r w:rsidRPr="008620C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le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pl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620C5">
        <w:rPr>
          <w:rFonts w:asciiTheme="minorHAnsi" w:eastAsia="Arial" w:hAnsiTheme="minorHAnsi" w:cstheme="minorHAnsi"/>
          <w:sz w:val="22"/>
          <w:szCs w:val="22"/>
        </w:rPr>
        <w:t>.</w:t>
      </w:r>
      <w:r w:rsidRPr="008620C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siv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hi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zi</w:t>
      </w:r>
      <w:r w:rsidRPr="008620C5">
        <w:rPr>
          <w:rFonts w:asciiTheme="minorHAnsi" w:eastAsia="Arial" w:hAnsiTheme="minorHAnsi" w:cstheme="minorHAnsi"/>
          <w:sz w:val="22"/>
          <w:szCs w:val="22"/>
        </w:rPr>
        <w:t>ng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ne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ff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ai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un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8620C5">
        <w:rPr>
          <w:rFonts w:asciiTheme="minorHAnsi" w:eastAsia="Arial" w:hAnsiTheme="minorHAnsi" w:cstheme="minorHAnsi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8620C5">
        <w:rPr>
          <w:rFonts w:asciiTheme="minorHAnsi" w:eastAsia="Arial" w:hAnsiTheme="minorHAnsi" w:cstheme="minorHAnsi"/>
          <w:sz w:val="22"/>
          <w:szCs w:val="22"/>
        </w:rPr>
        <w:t>or</w:t>
      </w:r>
      <w:r w:rsidRPr="008620C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du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pan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in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ud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ng</w:t>
      </w:r>
      <w:r w:rsidRPr="008620C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sz w:val="22"/>
          <w:szCs w:val="22"/>
        </w:rPr>
        <w:t>C,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ta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8620C5">
        <w:rPr>
          <w:rFonts w:asciiTheme="minorHAnsi" w:eastAsia="Arial" w:hAnsiTheme="minorHAnsi" w:cstheme="minorHAnsi"/>
          <w:sz w:val="22"/>
          <w:szCs w:val="22"/>
        </w:rPr>
        <w:t>.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eg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nd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be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rs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hi</w:t>
      </w:r>
      <w:r w:rsidRPr="008620C5">
        <w:rPr>
          <w:rFonts w:asciiTheme="minorHAnsi" w:eastAsia="Arial" w:hAnsiTheme="minorHAnsi" w:cstheme="minorHAnsi"/>
          <w:sz w:val="22"/>
          <w:szCs w:val="22"/>
        </w:rPr>
        <w:t>p.</w:t>
      </w:r>
    </w:p>
    <w:p w14:paraId="4209BCC5" w14:textId="77777777" w:rsidR="00B04961" w:rsidRPr="008620C5" w:rsidRDefault="00B04961" w:rsidP="008620C5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A9BA125" w14:textId="66BA72D3" w:rsidR="00B04961" w:rsidRPr="008620C5" w:rsidRDefault="008620C5" w:rsidP="008620C5">
      <w:pPr>
        <w:ind w:left="709" w:right="71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&amp;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eg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620C5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620C5">
        <w:rPr>
          <w:rFonts w:asciiTheme="minorHAnsi" w:hAnsiTheme="minorHAnsi" w:cstheme="minorHAnsi"/>
          <w:spacing w:val="-10"/>
          <w:w w:val="13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ent</w:t>
      </w:r>
      <w:r w:rsidRPr="008620C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ents</w:t>
      </w:r>
      <w:r w:rsidRPr="008620C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620C5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620C5">
        <w:rPr>
          <w:rFonts w:asciiTheme="minorHAnsi" w:hAnsiTheme="minorHAnsi" w:cstheme="minorHAnsi"/>
          <w:spacing w:val="-10"/>
          <w:w w:val="13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ut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ade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620C5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620C5">
        <w:rPr>
          <w:rFonts w:asciiTheme="minorHAnsi" w:hAnsiTheme="minorHAnsi" w:cstheme="minorHAnsi"/>
          <w:spacing w:val="-8"/>
          <w:w w:val="13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>Cont</w:t>
      </w:r>
      <w:r w:rsidRPr="008620C5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 xml:space="preserve">s </w:t>
      </w:r>
      <w:r w:rsidRPr="008620C5">
        <w:rPr>
          <w:rFonts w:asciiTheme="minorHAnsi" w:eastAsia="Arial" w:hAnsiTheme="minorHAnsi" w:cstheme="minorHAnsi"/>
          <w:sz w:val="22"/>
          <w:szCs w:val="22"/>
        </w:rPr>
        <w:t>Cont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eg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620C5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620C5">
        <w:rPr>
          <w:rFonts w:asciiTheme="minorHAnsi" w:hAnsiTheme="minorHAnsi" w:cstheme="minorHAnsi"/>
          <w:spacing w:val="-8"/>
          <w:w w:val="13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Me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ge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&amp;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qu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ons</w:t>
      </w:r>
      <w:r w:rsidRPr="008620C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&amp;A</w:t>
      </w:r>
      <w:r w:rsidRPr="008620C5">
        <w:rPr>
          <w:rFonts w:asciiTheme="minorHAnsi" w:eastAsia="Arial" w:hAnsiTheme="minorHAnsi" w:cstheme="minorHAnsi"/>
          <w:sz w:val="22"/>
          <w:szCs w:val="22"/>
        </w:rPr>
        <w:t>)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620C5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620C5">
        <w:rPr>
          <w:rFonts w:asciiTheme="minorHAnsi" w:hAnsiTheme="minorHAnsi" w:cstheme="minorHAnsi"/>
          <w:spacing w:val="-10"/>
          <w:w w:val="13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&amp;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abor</w:t>
      </w:r>
      <w:r w:rsidRPr="008620C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on</w:t>
      </w:r>
      <w:r w:rsidRPr="008620C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ons</w:t>
      </w:r>
      <w:r w:rsidRPr="008620C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>Labor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&amp;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ent</w:t>
      </w:r>
      <w:r w:rsidRPr="008620C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ga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on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620C5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620C5">
        <w:rPr>
          <w:rFonts w:asciiTheme="minorHAnsi" w:hAnsiTheme="minorHAnsi" w:cstheme="minorHAnsi"/>
          <w:spacing w:val="-10"/>
          <w:w w:val="13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eg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5"/>
          <w:w w:val="99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li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>e</w:t>
      </w:r>
    </w:p>
    <w:p w14:paraId="0F81B82D" w14:textId="77777777" w:rsidR="00B04961" w:rsidRPr="008620C5" w:rsidRDefault="008620C5" w:rsidP="008620C5">
      <w:pPr>
        <w:ind w:left="879" w:right="87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nan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na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ent</w:t>
      </w:r>
      <w:r w:rsidRPr="008620C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620C5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620C5">
        <w:rPr>
          <w:rFonts w:asciiTheme="minorHAnsi" w:hAnsiTheme="minorHAnsi" w:cstheme="minorHAnsi"/>
          <w:spacing w:val="-10"/>
          <w:w w:val="13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620C5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&amp;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nt</w:t>
      </w:r>
      <w:r w:rsidRPr="008620C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620C5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620C5">
        <w:rPr>
          <w:rFonts w:asciiTheme="minorHAnsi" w:hAnsiTheme="minorHAnsi" w:cstheme="minorHAnsi"/>
          <w:spacing w:val="-8"/>
          <w:w w:val="13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&amp;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ag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5"/>
          <w:w w:val="99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>ent</w:t>
      </w:r>
    </w:p>
    <w:p w14:paraId="404ED520" w14:textId="77777777" w:rsidR="00B04961" w:rsidRPr="008620C5" w:rsidRDefault="00B04961" w:rsidP="008620C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B5315FA" w14:textId="77777777" w:rsidR="00B04961" w:rsidRPr="008620C5" w:rsidRDefault="008620C5" w:rsidP="008620C5">
      <w:pPr>
        <w:ind w:left="120" w:right="3306" w:firstLine="3218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OF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SS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b/>
          <w:spacing w:val="5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X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E C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ID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Hill,</w:t>
      </w:r>
      <w:r w:rsidRPr="008620C5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620C5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li</w:t>
      </w:r>
      <w:r w:rsidRPr="008620C5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8620C5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620C5">
        <w:rPr>
          <w:rFonts w:asciiTheme="minorHAnsi" w:hAnsiTheme="minorHAnsi" w:cstheme="minorHAnsi"/>
          <w:spacing w:val="-8"/>
          <w:w w:val="13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20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0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5</w:t>
      </w:r>
      <w:r w:rsidRPr="008620C5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P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ese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2D7EDA22" w14:textId="77777777" w:rsidR="00B04961" w:rsidRPr="008620C5" w:rsidRDefault="008620C5" w:rsidP="008620C5">
      <w:pPr>
        <w:ind w:left="120" w:right="854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76831AAC" w14:textId="77777777" w:rsidR="00B04961" w:rsidRPr="008620C5" w:rsidRDefault="008620C5" w:rsidP="008620C5">
      <w:pPr>
        <w:spacing w:before="3"/>
        <w:ind w:left="120" w:right="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sz w:val="22"/>
          <w:szCs w:val="22"/>
        </w:rPr>
        <w:t>Man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ge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po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z w:val="22"/>
          <w:szCs w:val="22"/>
        </w:rPr>
        <w:t>p,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8620C5">
        <w:rPr>
          <w:rFonts w:asciiTheme="minorHAnsi" w:eastAsia="Arial" w:hAnsiTheme="minorHAnsi" w:cstheme="minorHAnsi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ng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z w:val="22"/>
          <w:szCs w:val="22"/>
        </w:rPr>
        <w:t>ede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e,</w:t>
      </w:r>
      <w:r w:rsidRPr="008620C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and</w:t>
      </w:r>
      <w:r w:rsidRPr="008620C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ng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/</w:t>
      </w:r>
      <w:r w:rsidRPr="008620C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pe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z w:val="22"/>
          <w:szCs w:val="22"/>
        </w:rPr>
        <w:t>or</w:t>
      </w:r>
      <w:r w:rsidRPr="008620C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tau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ant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pa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z w:val="22"/>
          <w:szCs w:val="22"/>
        </w:rPr>
        <w:t>.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go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ate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>x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bu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pu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620C5">
        <w:rPr>
          <w:rFonts w:asciiTheme="minorHAnsi" w:eastAsia="Arial" w:hAnsiTheme="minorHAnsi" w:cstheme="minorHAnsi"/>
          <w:sz w:val="22"/>
          <w:szCs w:val="22"/>
        </w:rPr>
        <w:t>ha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es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and</w:t>
      </w:r>
      <w:r w:rsidRPr="008620C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en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go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ea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.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Ide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z w:val="22"/>
          <w:szCs w:val="22"/>
        </w:rPr>
        <w:t>y and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po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ate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and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eg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atte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620C5">
        <w:rPr>
          <w:rFonts w:asciiTheme="minorHAnsi" w:eastAsia="Arial" w:hAnsiTheme="minorHAnsi" w:cstheme="minorHAnsi"/>
          <w:sz w:val="22"/>
          <w:szCs w:val="22"/>
        </w:rPr>
        <w:t>.</w:t>
      </w:r>
      <w:r w:rsidRPr="008620C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620C5">
        <w:rPr>
          <w:rFonts w:asciiTheme="minorHAnsi" w:eastAsia="Arial" w:hAnsiTheme="minorHAnsi" w:cstheme="minorHAnsi"/>
          <w:sz w:val="22"/>
          <w:szCs w:val="22"/>
        </w:rPr>
        <w:t>ee</w:t>
      </w:r>
      <w:r w:rsidRPr="008620C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nue</w:t>
      </w:r>
      <w:r w:rsidRPr="008620C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620C5">
        <w:rPr>
          <w:rFonts w:asciiTheme="minorHAnsi" w:eastAsia="Arial" w:hAnsiTheme="minorHAnsi" w:cstheme="minorHAnsi"/>
          <w:sz w:val="22"/>
          <w:szCs w:val="22"/>
        </w:rPr>
        <w:t>th,</w:t>
      </w:r>
      <w:r w:rsidRPr="008620C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620C5">
        <w:rPr>
          <w:rFonts w:asciiTheme="minorHAnsi" w:eastAsia="Arial" w:hAnsiTheme="minorHAnsi" w:cstheme="minorHAnsi"/>
          <w:sz w:val="22"/>
          <w:szCs w:val="22"/>
        </w:rPr>
        <w:t>et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ng,</w:t>
      </w:r>
      <w:r w:rsidRPr="008620C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nd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an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g.</w:t>
      </w:r>
    </w:p>
    <w:p w14:paraId="1EA32DE6" w14:textId="77777777" w:rsidR="00B04961" w:rsidRPr="008620C5" w:rsidRDefault="008620C5" w:rsidP="008620C5">
      <w:pPr>
        <w:spacing w:before="12"/>
        <w:ind w:left="120" w:right="65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8620C5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620C5">
        <w:rPr>
          <w:rFonts w:asciiTheme="minorHAnsi" w:eastAsia="Arial" w:hAnsiTheme="minorHAnsi" w:cstheme="minorHAnsi"/>
          <w:sz w:val="22"/>
          <w:szCs w:val="22"/>
        </w:rPr>
        <w:t>ed</w:t>
      </w:r>
      <w:r w:rsidRPr="008620C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at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h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w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h</w:t>
      </w:r>
      <w:r w:rsidRPr="008620C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al</w:t>
      </w:r>
      <w:r w:rsidRPr="008620C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ha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ber</w:t>
      </w:r>
      <w:r w:rsidRPr="008620C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f C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w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2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onths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of open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ng.</w:t>
      </w:r>
    </w:p>
    <w:p w14:paraId="75249C4E" w14:textId="77777777" w:rsidR="00B04961" w:rsidRPr="008620C5" w:rsidRDefault="008620C5" w:rsidP="008620C5">
      <w:pPr>
        <w:spacing w:before="14"/>
        <w:ind w:left="120" w:right="60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8620C5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De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ped</w:t>
      </w:r>
      <w:r w:rsidRPr="008620C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at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ons</w:t>
      </w:r>
      <w:r w:rsidRPr="008620C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th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al</w:t>
      </w:r>
      <w:r w:rsidRPr="008620C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a,</w:t>
      </w:r>
      <w:r w:rsidRPr="008620C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ng</w:t>
      </w:r>
      <w:r w:rsidRPr="008620C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tat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on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ad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ng</w:t>
      </w:r>
      <w:r w:rsidRPr="008620C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8620C5">
        <w:rPr>
          <w:rFonts w:asciiTheme="minorHAnsi" w:eastAsia="Arial" w:hAnsiTheme="minorHAnsi" w:cstheme="minorHAnsi"/>
          <w:sz w:val="22"/>
          <w:szCs w:val="22"/>
        </w:rPr>
        <w:t>w</w:t>
      </w:r>
      <w:r w:rsidRPr="008620C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om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tau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ant.</w:t>
      </w:r>
    </w:p>
    <w:p w14:paraId="188D4EAE" w14:textId="77777777" w:rsidR="00B04961" w:rsidRPr="008620C5" w:rsidRDefault="00B04961" w:rsidP="008620C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01023E2" w14:textId="77777777" w:rsidR="00B04961" w:rsidRPr="008620C5" w:rsidRDefault="008620C5" w:rsidP="008620C5">
      <w:pPr>
        <w:ind w:left="120" w:right="461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b/>
          <w:spacing w:val="4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pacing w:val="5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DI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Be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Hill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Cali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620C5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620C5">
        <w:rPr>
          <w:rFonts w:asciiTheme="minorHAnsi" w:hAnsiTheme="minorHAnsi" w:cstheme="minorHAnsi"/>
          <w:spacing w:val="-8"/>
          <w:w w:val="13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20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0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8620C5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0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05</w:t>
      </w:r>
    </w:p>
    <w:p w14:paraId="063D5133" w14:textId="77777777" w:rsidR="00B04961" w:rsidRPr="008620C5" w:rsidRDefault="00B04961" w:rsidP="008620C5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960B890" w14:textId="77777777" w:rsidR="00B04961" w:rsidRPr="008620C5" w:rsidRDefault="008620C5" w:rsidP="008620C5">
      <w:pPr>
        <w:ind w:left="120" w:right="372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x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ut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ff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ai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8620C5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is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0E956C2A" w14:textId="77777777" w:rsidR="00B04961" w:rsidRPr="008620C5" w:rsidRDefault="008620C5" w:rsidP="008620C5">
      <w:pPr>
        <w:spacing w:before="3"/>
        <w:ind w:left="120" w:right="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z w:val="22"/>
          <w:szCs w:val="22"/>
        </w:rPr>
        <w:t>ene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al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el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z w:val="22"/>
          <w:szCs w:val="22"/>
        </w:rPr>
        <w:t>or</w:t>
      </w:r>
      <w:r w:rsidRPr="008620C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po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ate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z w:val="22"/>
          <w:szCs w:val="22"/>
        </w:rPr>
        <w:t>un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on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, bu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620C5">
        <w:rPr>
          <w:rFonts w:asciiTheme="minorHAnsi" w:eastAsia="Arial" w:hAnsiTheme="minorHAnsi" w:cstheme="minorHAnsi"/>
          <w:sz w:val="22"/>
          <w:szCs w:val="22"/>
        </w:rPr>
        <w:t>ne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s 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620C5">
        <w:rPr>
          <w:rFonts w:asciiTheme="minorHAnsi" w:eastAsia="Arial" w:hAnsiTheme="minorHAnsi" w:cstheme="minorHAnsi"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z w:val="22"/>
          <w:szCs w:val="22"/>
        </w:rPr>
        <w:t>al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ad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of</w:t>
      </w:r>
      <w:r w:rsidRPr="008620C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$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620C5">
        <w:rPr>
          <w:rFonts w:asciiTheme="minorHAnsi" w:eastAsia="Arial" w:hAnsiTheme="minorHAnsi" w:cstheme="minorHAnsi"/>
          <w:sz w:val="22"/>
          <w:szCs w:val="22"/>
        </w:rPr>
        <w:t>0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on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z w:val="22"/>
          <w:szCs w:val="22"/>
        </w:rPr>
        <w:t>er</w:t>
      </w:r>
      <w:r w:rsidRPr="008620C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ar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ir</w:t>
      </w:r>
      <w:r w:rsidRPr="008620C5">
        <w:rPr>
          <w:rFonts w:asciiTheme="minorHAnsi" w:eastAsia="Arial" w:hAnsiTheme="minorHAnsi" w:cstheme="minorHAnsi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th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es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m</w:t>
      </w:r>
      <w:r w:rsidRPr="008620C5">
        <w:rPr>
          <w:rFonts w:asciiTheme="minorHAnsi" w:eastAsia="Arial" w:hAnsiTheme="minorHAnsi" w:cstheme="minorHAnsi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tate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.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pa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dent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on</w:t>
      </w:r>
      <w:r w:rsidRPr="008620C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tu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eq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ents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of</w:t>
      </w:r>
      <w:r w:rsidRPr="008620C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ge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s and</w:t>
      </w:r>
      <w:r w:rsidRPr="008620C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q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ons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and</w:t>
      </w:r>
      <w:r w:rsidRPr="008620C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on</w:t>
      </w:r>
      <w:r w:rsidRPr="008620C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ng</w:t>
      </w:r>
      <w:r w:rsidRPr="008620C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out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620C5">
        <w:rPr>
          <w:rFonts w:asciiTheme="minorHAnsi" w:eastAsia="Arial" w:hAnsiTheme="minorHAnsi" w:cstheme="minorHAnsi"/>
          <w:sz w:val="22"/>
          <w:szCs w:val="22"/>
        </w:rPr>
        <w:t>de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un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z w:val="22"/>
          <w:szCs w:val="22"/>
        </w:rPr>
        <w:t>or</w:t>
      </w:r>
      <w:r w:rsidRPr="008620C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&amp;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abor</w:t>
      </w:r>
      <w:r w:rsidRPr="008620C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/</w:t>
      </w:r>
      <w:r w:rsidRPr="008620C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ga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n.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N</w:t>
      </w:r>
      <w:r w:rsidRPr="008620C5">
        <w:rPr>
          <w:rFonts w:asciiTheme="minorHAnsi" w:eastAsia="Arial" w:hAnsiTheme="minorHAnsi" w:cstheme="minorHAnsi"/>
          <w:sz w:val="22"/>
          <w:szCs w:val="22"/>
        </w:rPr>
        <w:t>eg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ted o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ea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z w:val="22"/>
          <w:szCs w:val="22"/>
        </w:rPr>
        <w:t>or</w:t>
      </w:r>
      <w:r w:rsidRPr="008620C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onal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es</w:t>
      </w:r>
      <w:r w:rsidRPr="008620C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nt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ts</w:t>
      </w:r>
      <w:r w:rsidRPr="008620C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h</w:t>
      </w:r>
      <w:r w:rsidRPr="008620C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ta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ent,</w:t>
      </w:r>
      <w:r w:rsidRPr="008620C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on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pen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at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nt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.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nt</w:t>
      </w:r>
      <w:r w:rsidRPr="008620C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ag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nts</w:t>
      </w:r>
      <w:r w:rsidRPr="008620C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ng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ag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ee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ent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.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aw</w:t>
      </w:r>
      <w:r w:rsidRPr="008620C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be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ts and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pe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620C5">
        <w:rPr>
          <w:rFonts w:asciiTheme="minorHAnsi" w:eastAsia="Arial" w:hAnsiTheme="minorHAnsi" w:cstheme="minorHAnsi"/>
          <w:sz w:val="22"/>
          <w:szCs w:val="22"/>
        </w:rPr>
        <w:t>on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el</w:t>
      </w:r>
      <w:r w:rsidRPr="008620C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/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HR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z w:val="22"/>
          <w:szCs w:val="22"/>
        </w:rPr>
        <w:t>un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.</w:t>
      </w:r>
      <w:r w:rsidRPr="008620C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ent</w:t>
      </w:r>
      <w:r w:rsidRPr="008620C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egu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ato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620C5">
        <w:rPr>
          <w:rFonts w:asciiTheme="minorHAnsi" w:eastAsia="Arial" w:hAnsiTheme="minorHAnsi" w:cstheme="minorHAnsi"/>
          <w:sz w:val="22"/>
          <w:szCs w:val="22"/>
        </w:rPr>
        <w:t>an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e.</w:t>
      </w:r>
    </w:p>
    <w:p w14:paraId="15632E4C" w14:textId="77777777" w:rsidR="00B04961" w:rsidRPr="008620C5" w:rsidRDefault="008620C5" w:rsidP="008620C5">
      <w:pPr>
        <w:tabs>
          <w:tab w:val="left" w:pos="480"/>
        </w:tabs>
        <w:spacing w:before="20"/>
        <w:ind w:left="480" w:right="243" w:hanging="360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620C5">
        <w:rPr>
          <w:rFonts w:asciiTheme="minorHAnsi" w:hAnsiTheme="minorHAnsi" w:cstheme="minorHAnsi"/>
          <w:sz w:val="22"/>
          <w:szCs w:val="22"/>
        </w:rPr>
        <w:tab/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ne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z w:val="22"/>
          <w:szCs w:val="22"/>
        </w:rPr>
        <w:t>ot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at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ge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and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qu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ons</w:t>
      </w:r>
      <w:r w:rsidRPr="008620C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of 3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pan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at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ng</w:t>
      </w:r>
      <w:r w:rsidRPr="008620C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and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pe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nt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on</w:t>
      </w:r>
      <w:r w:rsidRPr="008620C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620C5">
        <w:rPr>
          <w:rFonts w:asciiTheme="minorHAnsi" w:eastAsia="Arial" w:hAnsiTheme="minorHAnsi" w:cstheme="minorHAnsi"/>
          <w:sz w:val="22"/>
          <w:szCs w:val="22"/>
        </w:rPr>
        <w:t>at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nal</w:t>
      </w:r>
      <w:r w:rsidRPr="008620C5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tu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e.</w:t>
      </w:r>
    </w:p>
    <w:p w14:paraId="18F3E571" w14:textId="77777777" w:rsidR="00B04961" w:rsidRPr="008620C5" w:rsidRDefault="008620C5" w:rsidP="008620C5">
      <w:pPr>
        <w:spacing w:before="11"/>
        <w:ind w:left="120" w:right="44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8620C5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da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620C5">
        <w:rPr>
          <w:rFonts w:asciiTheme="minorHAnsi" w:eastAsia="Arial" w:hAnsiTheme="minorHAnsi" w:cstheme="minorHAnsi"/>
          <w:sz w:val="22"/>
          <w:szCs w:val="22"/>
        </w:rPr>
        <w:t>ed</w:t>
      </w:r>
      <w:r w:rsidRPr="008620C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ent</w:t>
      </w:r>
      <w:r w:rsidRPr="008620C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nt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ts</w:t>
      </w:r>
      <w:r w:rsidRPr="008620C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w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th</w:t>
      </w:r>
      <w:r w:rsidRPr="008620C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ud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os</w:t>
      </w:r>
      <w:r w:rsidRPr="008620C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h</w:t>
      </w:r>
      <w:r w:rsidRPr="008620C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as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ner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he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620C5">
        <w:rPr>
          <w:rFonts w:asciiTheme="minorHAnsi" w:eastAsia="Arial" w:hAnsiTheme="minorHAnsi" w:cstheme="minorHAnsi"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and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Un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.</w:t>
      </w:r>
    </w:p>
    <w:p w14:paraId="5FB5CCA2" w14:textId="77777777" w:rsidR="00B04961" w:rsidRPr="008620C5" w:rsidRDefault="008620C5" w:rsidP="008620C5">
      <w:pPr>
        <w:tabs>
          <w:tab w:val="left" w:pos="480"/>
        </w:tabs>
        <w:spacing w:before="19"/>
        <w:ind w:left="480" w:right="100" w:hanging="360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620C5">
        <w:rPr>
          <w:rFonts w:asciiTheme="minorHAnsi" w:hAnsiTheme="minorHAnsi" w:cstheme="minorHAnsi"/>
          <w:sz w:val="22"/>
          <w:szCs w:val="22"/>
        </w:rPr>
        <w:tab/>
      </w:r>
      <w:r w:rsidRPr="008620C5">
        <w:rPr>
          <w:rFonts w:asciiTheme="minorHAnsi" w:eastAsia="Arial" w:hAnsiTheme="minorHAnsi" w:cstheme="minorHAnsi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eated</w:t>
      </w:r>
      <w:r w:rsidRPr="008620C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te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/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620C5">
        <w:rPr>
          <w:rFonts w:asciiTheme="minorHAnsi" w:eastAsia="Arial" w:hAnsiTheme="minorHAnsi" w:cstheme="minorHAnsi"/>
          <w:sz w:val="22"/>
          <w:szCs w:val="22"/>
        </w:rPr>
        <w:t>es</w:t>
      </w:r>
      <w:r w:rsidRPr="008620C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to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is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ons</w:t>
      </w:r>
      <w:r w:rsidRPr="008620C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op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ns</w:t>
      </w:r>
      <w:r w:rsidRPr="008620C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on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nt</w:t>
      </w:r>
      <w:r w:rsidRPr="008620C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ep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nta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on</w:t>
      </w:r>
      <w:r w:rsidRPr="008620C5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nt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ts</w:t>
      </w:r>
      <w:r w:rsidRPr="008620C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d ta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nt</w:t>
      </w:r>
      <w:r w:rsidRPr="008620C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ge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nt</w:t>
      </w:r>
      <w:r w:rsidRPr="008620C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ee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ent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.</w:t>
      </w:r>
    </w:p>
    <w:p w14:paraId="5C783F9D" w14:textId="77777777" w:rsidR="00B04961" w:rsidRPr="008620C5" w:rsidRDefault="00B04961" w:rsidP="008620C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C2D3EEF" w14:textId="77777777" w:rsidR="00B04961" w:rsidRPr="008620C5" w:rsidRDefault="008620C5" w:rsidP="008620C5">
      <w:pPr>
        <w:ind w:left="120" w:right="349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b/>
          <w:sz w:val="22"/>
          <w:szCs w:val="22"/>
        </w:rPr>
        <w:t>BU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pacing w:val="5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b/>
          <w:spacing w:val="6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N,</w:t>
      </w:r>
      <w:r w:rsidRPr="008620C5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k,</w:t>
      </w:r>
      <w:r w:rsidRPr="008620C5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li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ia</w:t>
      </w:r>
      <w:r w:rsidRPr="008620C5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620C5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620C5">
        <w:rPr>
          <w:rFonts w:asciiTheme="minorHAnsi" w:hAnsiTheme="minorHAnsi" w:cstheme="minorHAnsi"/>
          <w:spacing w:val="-8"/>
          <w:w w:val="13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001</w:t>
      </w:r>
      <w:r w:rsidRPr="008620C5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002</w:t>
      </w:r>
    </w:p>
    <w:p w14:paraId="3ED40295" w14:textId="77777777" w:rsidR="00B04961" w:rsidRPr="008620C5" w:rsidRDefault="00B04961" w:rsidP="008620C5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673EAF7" w14:textId="77777777" w:rsidR="00B04961" w:rsidRPr="008620C5" w:rsidRDefault="008620C5" w:rsidP="008620C5">
      <w:pPr>
        <w:ind w:left="120" w:right="638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8620C5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esi</w:t>
      </w:r>
      <w:r w:rsidRPr="008620C5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8620C5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ess</w:t>
      </w:r>
      <w:r w:rsidRPr="008620C5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0809E199" w14:textId="77777777" w:rsidR="00B04961" w:rsidRPr="008620C5" w:rsidRDefault="008620C5" w:rsidP="008620C5">
      <w:pPr>
        <w:spacing w:before="4"/>
        <w:ind w:left="120" w:right="7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sz w:val="22"/>
          <w:szCs w:val="22"/>
        </w:rPr>
        <w:t>Depa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ent h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ad</w:t>
      </w:r>
      <w:r w:rsidRPr="008620C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ana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bu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ee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ents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for</w:t>
      </w:r>
      <w:r w:rsidRPr="008620C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ou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h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to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e,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and</w:t>
      </w:r>
      <w:r w:rsidRPr="008620C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ax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h ne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ab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pe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620C5">
        <w:rPr>
          <w:rFonts w:asciiTheme="minorHAnsi" w:eastAsia="Arial" w:hAnsiTheme="minorHAnsi" w:cstheme="minorHAnsi"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and</w:t>
      </w:r>
      <w:r w:rsidRPr="008620C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ato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sz w:val="22"/>
          <w:szCs w:val="22"/>
        </w:rPr>
        <w:t>C,</w:t>
      </w:r>
      <w:r w:rsidRPr="008620C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sz w:val="22"/>
          <w:szCs w:val="22"/>
        </w:rPr>
        <w:t>C,</w:t>
      </w:r>
      <w:r w:rsidRPr="008620C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h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wt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e,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ne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20</w:t>
      </w:r>
      <w:r w:rsidRPr="008620C5">
        <w:rPr>
          <w:rFonts w:asciiTheme="minorHAnsi" w:eastAsia="Arial" w:hAnsiTheme="minorHAnsi" w:cstheme="minorHAnsi"/>
          <w:spacing w:val="2"/>
          <w:position w:val="10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position w:val="10"/>
          <w:sz w:val="22"/>
          <w:szCs w:val="22"/>
        </w:rPr>
        <w:t xml:space="preserve">h 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620C5">
        <w:rPr>
          <w:rFonts w:asciiTheme="minorHAnsi" w:eastAsia="Arial" w:hAnsiTheme="minorHAnsi" w:cstheme="minorHAnsi"/>
          <w:sz w:val="22"/>
          <w:szCs w:val="22"/>
        </w:rPr>
        <w:t>on,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nd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the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bu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Co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pa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epa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z w:val="22"/>
          <w:szCs w:val="22"/>
        </w:rPr>
        <w:t>ep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ont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ts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oo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on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w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th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es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age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ts and</w:t>
      </w:r>
      <w:r w:rsidRPr="008620C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z w:val="22"/>
          <w:szCs w:val="22"/>
        </w:rPr>
        <w:t>ed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/</w:t>
      </w:r>
      <w:r w:rsidRPr="008620C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on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620C5">
        <w:rPr>
          <w:rFonts w:asciiTheme="minorHAnsi" w:eastAsia="Arial" w:hAnsiTheme="minorHAnsi" w:cstheme="minorHAnsi"/>
          <w:sz w:val="22"/>
          <w:szCs w:val="22"/>
        </w:rPr>
        <w:t>ues</w:t>
      </w:r>
      <w:r w:rsidRPr="008620C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ont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.</w:t>
      </w:r>
      <w:r w:rsidRPr="008620C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Nego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ed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d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op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ent /</w:t>
      </w:r>
      <w:r w:rsidRPr="008620C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odu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on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</w:t>
      </w:r>
      <w:r w:rsidRPr="008620C5">
        <w:rPr>
          <w:rFonts w:asciiTheme="minorHAnsi" w:eastAsia="Arial" w:hAnsiTheme="minorHAnsi" w:cstheme="minorHAnsi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ee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ents and  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at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620C5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du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620C5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sz w:val="22"/>
          <w:szCs w:val="22"/>
        </w:rPr>
        <w:t>ud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ets </w:t>
      </w:r>
      <w:r w:rsidRPr="008620C5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or 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z w:val="22"/>
          <w:szCs w:val="22"/>
        </w:rPr>
        <w:t>nd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at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8620C5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ng. </w:t>
      </w:r>
      <w:r w:rsidRPr="008620C5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ned </w:t>
      </w:r>
      <w:r w:rsidRPr="008620C5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d  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d 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8620C5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nd ad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8620C5">
        <w:rPr>
          <w:rFonts w:asciiTheme="minorHAnsi" w:eastAsia="Arial" w:hAnsiTheme="minorHAnsi" w:cstheme="minorHAnsi"/>
          <w:sz w:val="22"/>
          <w:szCs w:val="22"/>
        </w:rPr>
        <w:t>.</w:t>
      </w:r>
    </w:p>
    <w:p w14:paraId="7E205237" w14:textId="77777777" w:rsidR="00B04961" w:rsidRPr="008620C5" w:rsidRDefault="008620C5" w:rsidP="008620C5">
      <w:pPr>
        <w:spacing w:before="9"/>
        <w:ind w:left="120" w:right="254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620C5">
        <w:rPr>
          <w:rFonts w:asciiTheme="minorHAnsi" w:hAnsiTheme="minorHAnsi" w:cstheme="minorHAnsi"/>
          <w:w w:val="130"/>
          <w:sz w:val="22"/>
          <w:szCs w:val="22"/>
        </w:rPr>
        <w:t xml:space="preserve">   </w:t>
      </w:r>
      <w:r w:rsidRPr="008620C5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z w:val="22"/>
          <w:szCs w:val="22"/>
        </w:rPr>
        <w:t>ed</w:t>
      </w:r>
      <w:r w:rsidRPr="008620C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of p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ent</w:t>
      </w:r>
      <w:r w:rsidRPr="008620C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pt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nh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es</w:t>
      </w:r>
      <w:r w:rsidRPr="008620C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te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.</w:t>
      </w:r>
    </w:p>
    <w:p w14:paraId="38FF0B8E" w14:textId="77777777" w:rsidR="00B04961" w:rsidRPr="008620C5" w:rsidRDefault="008620C5" w:rsidP="008620C5">
      <w:pPr>
        <w:spacing w:before="14"/>
        <w:ind w:left="120" w:right="155"/>
        <w:jc w:val="both"/>
        <w:rPr>
          <w:rFonts w:asciiTheme="minorHAnsi" w:eastAsia="Arial" w:hAnsiTheme="minorHAnsi" w:cstheme="minorHAnsi"/>
          <w:sz w:val="22"/>
          <w:szCs w:val="22"/>
        </w:rPr>
        <w:sectPr w:rsidR="00B04961" w:rsidRPr="008620C5">
          <w:pgSz w:w="12240" w:h="15840"/>
          <w:pgMar w:top="1020" w:right="1320" w:bottom="280" w:left="1320" w:header="720" w:footer="720" w:gutter="0"/>
          <w:cols w:space="720"/>
        </w:sectPr>
      </w:pPr>
      <w:r w:rsidRPr="008620C5">
        <w:rPr>
          <w:rFonts w:asciiTheme="minorHAnsi" w:hAnsiTheme="minorHAnsi" w:cstheme="minorHAnsi"/>
          <w:w w:val="130"/>
          <w:sz w:val="22"/>
          <w:szCs w:val="22"/>
        </w:rPr>
        <w:lastRenderedPageBreak/>
        <w:t xml:space="preserve">•   </w:t>
      </w:r>
      <w:r w:rsidRPr="008620C5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Re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ended</w:t>
      </w:r>
      <w:r w:rsidRPr="008620C5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gal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pa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ent</w:t>
      </w:r>
      <w:r w:rsidRPr="008620C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tu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ng</w:t>
      </w:r>
      <w:r w:rsidRPr="008620C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eet</w:t>
      </w:r>
      <w:r w:rsidRPr="008620C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sz w:val="22"/>
          <w:szCs w:val="22"/>
        </w:rPr>
        <w:t>ut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on</w:t>
      </w:r>
      <w:r w:rsidRPr="008620C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and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ea</w:t>
      </w:r>
      <w:r w:rsidRPr="008620C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8620C5">
        <w:rPr>
          <w:rFonts w:asciiTheme="minorHAnsi" w:eastAsia="Arial" w:hAnsiTheme="minorHAnsi" w:cstheme="minorHAnsi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ent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.</w:t>
      </w:r>
    </w:p>
    <w:p w14:paraId="2B6B1EEE" w14:textId="77777777" w:rsidR="00B04961" w:rsidRPr="008620C5" w:rsidRDefault="008620C5" w:rsidP="008620C5">
      <w:pPr>
        <w:spacing w:before="8"/>
        <w:rPr>
          <w:rFonts w:asciiTheme="minorHAnsi" w:hAnsiTheme="minorHAnsi" w:cstheme="minorHAnsi"/>
          <w:sz w:val="22"/>
          <w:szCs w:val="22"/>
        </w:rPr>
      </w:pPr>
      <w:r w:rsidRPr="008620C5">
        <w:rPr>
          <w:rFonts w:asciiTheme="minorHAnsi" w:hAnsiTheme="minorHAnsi" w:cstheme="minorHAnsi"/>
          <w:sz w:val="22"/>
          <w:szCs w:val="22"/>
        </w:rPr>
        <w:lastRenderedPageBreak/>
        <w:pict w14:anchorId="2976EC05">
          <v:group id="_x0000_s1029" style="position:absolute;margin-left:50.25pt;margin-top:40.5pt;width:511.55pt;height:711pt;z-index:-251656704;mso-position-horizontal-relative:page;mso-position-vertical-relative:page" coordorigin="1005,810" coordsize="10231,14220">
            <v:shape id="_x0000_s1049" style="position:absolute;left:1010;top:816;width:29;height:0" coordorigin="1010,816" coordsize="29,0" path="m1010,816r29,e" filled="f" strokeweight=".20444mm">
              <v:path arrowok="t"/>
            </v:shape>
            <v:shape id="_x0000_s1048" style="position:absolute;left:1020;top:830;width:10;height:0" coordorigin="1020,830" coordsize="10,0" path="m1020,830r10,e" filled="f" strokecolor="white" strokeweight=".37378mm">
              <v:path arrowok="t"/>
            </v:shape>
            <v:shape id="_x0000_s1047" style="position:absolute;left:1020;top:826;width:19;height:0" coordorigin="1020,826" coordsize="19,0" path="m1020,826r19,e" filled="f" strokecolor="white" strokeweight=".20444mm">
              <v:path arrowok="t"/>
            </v:shape>
            <v:shape id="_x0000_s1046" style="position:absolute;left:1039;top:816;width:10162;height:0" coordorigin="1039,816" coordsize="10162,0" path="m1039,816r10162,e" filled="f" strokeweight=".20444mm">
              <v:path arrowok="t"/>
            </v:shape>
            <v:shape id="_x0000_s1045" style="position:absolute;left:1039;top:835;width:10162;height:0" coordorigin="1039,835" coordsize="10162,0" path="m1039,835r10162,e" filled="f" strokeweight=".20444mm">
              <v:path arrowok="t"/>
            </v:shape>
            <v:shape id="_x0000_s1044" style="position:absolute;left:11201;top:816;width:29;height:0" coordorigin="11201,816" coordsize="29,0" path="m11201,816r29,e" filled="f" strokeweight=".20444mm">
              <v:path arrowok="t"/>
            </v:shape>
            <v:shape id="_x0000_s1043" style="position:absolute;left:11210;top:830;width:10;height:0" coordorigin="11210,830" coordsize="10,0" path="m11210,830r10,e" filled="f" strokecolor="white" strokeweight=".37378mm">
              <v:path arrowok="t"/>
            </v:shape>
            <v:shape id="_x0000_s1042" style="position:absolute;left:11201;top:826;width:19;height:0" coordorigin="11201,826" coordsize="19,0" path="m11201,826r19,e" filled="f" strokecolor="white" strokeweight=".20444mm">
              <v:path arrowok="t"/>
            </v:shape>
            <v:shape id="_x0000_s1041" style="position:absolute;left:1024;top:821;width:0;height:14198" coordorigin="1024,821" coordsize="0,14198" path="m1024,821r,14198e" filled="f" strokeweight=".20444mm">
              <v:path arrowok="t"/>
            </v:shape>
            <v:shape id="_x0000_s1040" style="position:absolute;left:1034;top:840;width:0;height:14160" coordorigin="1034,840" coordsize="0,14160" path="m1034,840r,14160e" filled="f" strokeweight=".20444mm">
              <v:path arrowok="t"/>
            </v:shape>
            <v:shape id="_x0000_s1039" style="position:absolute;left:11216;top:821;width:0;height:14198" coordorigin="11216,821" coordsize="0,14198" path="m11216,821r,14198e" filled="f" strokeweight=".20444mm">
              <v:path arrowok="t"/>
            </v:shape>
            <v:shape id="_x0000_s1038" style="position:absolute;left:11206;top:840;width:0;height:14160" coordorigin="11206,840" coordsize="0,14160" path="m11206,840r,14160e" filled="f" strokeweight=".20444mm">
              <v:path arrowok="t"/>
            </v:shape>
            <v:shape id="_x0000_s1037" style="position:absolute;left:1010;top:15024;width:29;height:0" coordorigin="1010,15024" coordsize="29,0" path="m1010,15024r29,e" filled="f" strokeweight=".20444mm">
              <v:path arrowok="t"/>
            </v:shape>
            <v:shape id="_x0000_s1036" style="position:absolute;left:1020;top:15010;width:10;height:0" coordorigin="1020,15010" coordsize="10,0" path="m1020,15010r10,e" filled="f" strokecolor="white" strokeweight=".37378mm">
              <v:path arrowok="t"/>
            </v:shape>
            <v:shape id="_x0000_s1035" style="position:absolute;left:1020;top:15014;width:19;height:0" coordorigin="1020,15014" coordsize="19,0" path="m1020,15014r19,e" filled="f" strokecolor="white" strokeweight=".20444mm">
              <v:path arrowok="t"/>
            </v:shape>
            <v:shape id="_x0000_s1034" style="position:absolute;left:1039;top:15024;width:10162;height:0" coordorigin="1039,15024" coordsize="10162,0" path="m1039,15024r10162,e" filled="f" strokeweight=".20444mm">
              <v:path arrowok="t"/>
            </v:shape>
            <v:shape id="_x0000_s1033" style="position:absolute;left:1039;top:15005;width:10162;height:0" coordorigin="1039,15005" coordsize="10162,0" path="m1039,15005r10162,e" filled="f" strokeweight=".20444mm">
              <v:path arrowok="t"/>
            </v:shape>
            <v:shape id="_x0000_s1032" style="position:absolute;left:11201;top:15024;width:29;height:0" coordorigin="11201,15024" coordsize="29,0" path="m11201,15024r29,e" filled="f" strokeweight=".20444mm">
              <v:path arrowok="t"/>
            </v:shape>
            <v:shape id="_x0000_s1031" style="position:absolute;left:11210;top:15010;width:10;height:0" coordorigin="11210,15010" coordsize="10,0" path="m11210,15010r10,e" filled="f" strokecolor="white" strokeweight=".37378mm">
              <v:path arrowok="t"/>
            </v:shape>
            <v:shape id="_x0000_s1030" style="position:absolute;left:11201;top:15014;width:19;height:0" coordorigin="11201,15014" coordsize="19,0" path="m11201,15014r19,e" filled="f" strokecolor="white" strokeweight=".20444mm">
              <v:path arrowok="t"/>
            </v:shape>
            <w10:wrap anchorx="page" anchory="page"/>
          </v:group>
        </w:pict>
      </w:r>
    </w:p>
    <w:p w14:paraId="478E49DB" w14:textId="77777777" w:rsidR="00B04961" w:rsidRPr="008620C5" w:rsidRDefault="008620C5" w:rsidP="008620C5">
      <w:pPr>
        <w:ind w:left="3674" w:right="367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620C5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620C5">
        <w:rPr>
          <w:rFonts w:asciiTheme="minorHAnsi" w:hAnsiTheme="minorHAnsi" w:cstheme="minorHAnsi"/>
          <w:spacing w:val="-8"/>
          <w:w w:val="13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2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20C5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620C5">
        <w:rPr>
          <w:rFonts w:asciiTheme="minorHAnsi" w:hAnsiTheme="minorHAnsi" w:cstheme="minorHAnsi"/>
          <w:spacing w:val="-10"/>
          <w:w w:val="13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-</w:t>
      </w:r>
      <w:r w:rsidRPr="008620C5">
        <w:rPr>
          <w:rFonts w:asciiTheme="minorHAnsi" w:eastAsia="Arial" w:hAnsiTheme="minorHAnsi" w:cstheme="minorHAnsi"/>
          <w:spacing w:val="5"/>
          <w:w w:val="99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>l</w:t>
      </w:r>
    </w:p>
    <w:p w14:paraId="38B435A5" w14:textId="77777777" w:rsidR="00B04961" w:rsidRPr="008620C5" w:rsidRDefault="00B04961" w:rsidP="008620C5">
      <w:pPr>
        <w:rPr>
          <w:rFonts w:asciiTheme="minorHAnsi" w:hAnsiTheme="minorHAnsi" w:cstheme="minorHAnsi"/>
          <w:sz w:val="22"/>
          <w:szCs w:val="22"/>
        </w:rPr>
      </w:pPr>
    </w:p>
    <w:p w14:paraId="747AC1AC" w14:textId="77777777" w:rsidR="00B04961" w:rsidRPr="008620C5" w:rsidRDefault="00B04961" w:rsidP="008620C5">
      <w:pPr>
        <w:rPr>
          <w:rFonts w:asciiTheme="minorHAnsi" w:hAnsiTheme="minorHAnsi" w:cstheme="minorHAnsi"/>
          <w:sz w:val="22"/>
          <w:szCs w:val="22"/>
        </w:rPr>
      </w:pPr>
    </w:p>
    <w:p w14:paraId="2464CF4F" w14:textId="77777777" w:rsidR="00B04961" w:rsidRPr="008620C5" w:rsidRDefault="00B04961" w:rsidP="008620C5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A71CBDC" w14:textId="77777777" w:rsidR="00B04961" w:rsidRPr="008620C5" w:rsidRDefault="008620C5" w:rsidP="008620C5">
      <w:pPr>
        <w:ind w:left="120" w:right="471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b/>
          <w:sz w:val="22"/>
          <w:szCs w:val="22"/>
        </w:rPr>
        <w:t>NBC</w:t>
      </w:r>
      <w:r w:rsidRPr="008620C5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UDI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k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Cali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ia</w:t>
      </w:r>
      <w:r w:rsidRPr="008620C5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620C5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620C5">
        <w:rPr>
          <w:rFonts w:asciiTheme="minorHAnsi" w:hAnsiTheme="minorHAnsi" w:cstheme="minorHAnsi"/>
          <w:spacing w:val="-8"/>
          <w:w w:val="13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1999</w:t>
      </w:r>
      <w:r w:rsidRPr="008620C5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20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0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1</w:t>
      </w:r>
    </w:p>
    <w:p w14:paraId="0AA69FAD" w14:textId="77777777" w:rsidR="00B04961" w:rsidRPr="008620C5" w:rsidRDefault="00B04961" w:rsidP="008620C5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54860C7" w14:textId="77777777" w:rsidR="00B04961" w:rsidRPr="008620C5" w:rsidRDefault="008620C5" w:rsidP="008620C5">
      <w:pPr>
        <w:ind w:left="120" w:right="570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8620C5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ess</w:t>
      </w:r>
      <w:r w:rsidRPr="008620C5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ff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ai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34B57D39" w14:textId="77777777" w:rsidR="00B04961" w:rsidRPr="008620C5" w:rsidRDefault="008620C5" w:rsidP="008620C5">
      <w:pPr>
        <w:spacing w:before="3"/>
        <w:ind w:left="120" w:right="8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ted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b</w:t>
      </w:r>
      <w:r w:rsidRPr="008620C5">
        <w:rPr>
          <w:rFonts w:asciiTheme="minorHAnsi" w:eastAsia="Arial" w:hAnsiTheme="minorHAnsi" w:cstheme="minorHAnsi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af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z w:val="22"/>
          <w:szCs w:val="22"/>
        </w:rPr>
        <w:t>epa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ent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z w:val="22"/>
          <w:szCs w:val="22"/>
        </w:rPr>
        <w:t>or</w:t>
      </w:r>
      <w:r w:rsidRPr="008620C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odu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on d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620C5">
        <w:rPr>
          <w:rFonts w:asciiTheme="minorHAnsi" w:eastAsia="Arial" w:hAnsiTheme="minorHAnsi" w:cstheme="minorHAnsi"/>
          <w:sz w:val="22"/>
          <w:szCs w:val="22"/>
        </w:rPr>
        <w:t>on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th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$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8620C5">
        <w:rPr>
          <w:rFonts w:asciiTheme="minorHAnsi" w:eastAsia="Arial" w:hAnsiTheme="minorHAnsi" w:cstheme="minorHAnsi"/>
          <w:sz w:val="22"/>
          <w:szCs w:val="22"/>
        </w:rPr>
        <w:t>0</w:t>
      </w:r>
      <w:r w:rsidRPr="008620C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illi</w:t>
      </w:r>
      <w:r w:rsidRPr="008620C5">
        <w:rPr>
          <w:rFonts w:asciiTheme="minorHAnsi" w:eastAsia="Arial" w:hAnsiTheme="minorHAnsi" w:cstheme="minorHAnsi"/>
          <w:sz w:val="22"/>
          <w:szCs w:val="22"/>
        </w:rPr>
        <w:t>on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ual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d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ent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budg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t. Nego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ed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ent,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odu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n,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of</w:t>
      </w:r>
      <w:r w:rsidRPr="008620C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al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z w:val="22"/>
          <w:szCs w:val="22"/>
        </w:rPr>
        <w:t>or</w:t>
      </w:r>
      <w:r w:rsidRPr="008620C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es</w:t>
      </w:r>
      <w:r w:rsidRPr="008620C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s nu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ous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netwo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.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De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oped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du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nd</w:t>
      </w:r>
      <w:r w:rsidRPr="008620C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bu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on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ag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ee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ents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w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th</w:t>
      </w:r>
      <w:r w:rsidRPr="008620C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tud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os</w:t>
      </w:r>
      <w:r w:rsidRPr="008620C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and</w:t>
      </w:r>
      <w:r w:rsidRPr="008620C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nd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nd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nt p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odu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on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pan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z w:val="22"/>
          <w:szCs w:val="22"/>
        </w:rPr>
        <w:t>ed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on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and</w:t>
      </w:r>
      <w:r w:rsidRPr="008620C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z w:val="22"/>
          <w:szCs w:val="22"/>
        </w:rPr>
        <w:t>tes</w:t>
      </w:r>
      <w:r w:rsidRPr="008620C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w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th</w:t>
      </w:r>
      <w:r w:rsidRPr="008620C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ta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ent.</w:t>
      </w:r>
      <w:r w:rsidRPr="008620C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on</w:t>
      </w:r>
      <w:r w:rsidRPr="008620C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to</w:t>
      </w:r>
      <w:r w:rsidRPr="008620C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620C5">
        <w:rPr>
          <w:rFonts w:asciiTheme="minorHAnsi" w:eastAsia="Arial" w:hAnsiTheme="minorHAnsi" w:cstheme="minorHAnsi"/>
          <w:sz w:val="22"/>
          <w:szCs w:val="22"/>
        </w:rPr>
        <w:t>te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al and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ga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on</w:t>
      </w:r>
      <w:r w:rsidRPr="008620C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at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eg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atte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620C5">
        <w:rPr>
          <w:rFonts w:asciiTheme="minorHAnsi" w:eastAsia="Arial" w:hAnsiTheme="minorHAnsi" w:cstheme="minorHAnsi"/>
          <w:sz w:val="22"/>
          <w:szCs w:val="22"/>
        </w:rPr>
        <w:t>.</w:t>
      </w:r>
      <w:r w:rsidRPr="008620C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w</w:t>
      </w:r>
      <w:r w:rsidRPr="008620C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14 at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ad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to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620C5">
        <w:rPr>
          <w:rFonts w:asciiTheme="minorHAnsi" w:eastAsia="Arial" w:hAnsiTheme="minorHAnsi" w:cstheme="minorHAnsi"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and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8620C5">
        <w:rPr>
          <w:rFonts w:asciiTheme="minorHAnsi" w:eastAsia="Arial" w:hAnsiTheme="minorHAnsi" w:cstheme="minorHAnsi"/>
          <w:sz w:val="22"/>
          <w:szCs w:val="22"/>
        </w:rPr>
        <w:t>.</w:t>
      </w:r>
    </w:p>
    <w:p w14:paraId="3191BFC3" w14:textId="77777777" w:rsidR="00B04961" w:rsidRPr="008620C5" w:rsidRDefault="008620C5" w:rsidP="008620C5">
      <w:pPr>
        <w:tabs>
          <w:tab w:val="left" w:pos="460"/>
        </w:tabs>
        <w:spacing w:before="18"/>
        <w:ind w:left="480" w:right="112" w:hanging="360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620C5">
        <w:rPr>
          <w:rFonts w:asciiTheme="minorHAnsi" w:hAnsiTheme="minorHAnsi" w:cstheme="minorHAnsi"/>
          <w:sz w:val="22"/>
          <w:szCs w:val="22"/>
        </w:rPr>
        <w:tab/>
      </w:r>
      <w:r w:rsidRPr="008620C5">
        <w:rPr>
          <w:rFonts w:asciiTheme="minorHAnsi" w:eastAsia="Arial" w:hAnsiTheme="minorHAnsi" w:cstheme="minorHAnsi"/>
          <w:sz w:val="22"/>
          <w:szCs w:val="22"/>
        </w:rPr>
        <w:t>De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ped</w:t>
      </w:r>
      <w:r w:rsidRPr="008620C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iv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es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and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w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pa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ons</w:t>
      </w:r>
      <w:r w:rsidRPr="008620C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nd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up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z w:val="22"/>
          <w:szCs w:val="22"/>
        </w:rPr>
        <w:t>at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ng of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tanda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or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ont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.</w:t>
      </w:r>
    </w:p>
    <w:p w14:paraId="3F765D54" w14:textId="77777777" w:rsidR="00B04961" w:rsidRPr="008620C5" w:rsidRDefault="008620C5" w:rsidP="008620C5">
      <w:pPr>
        <w:spacing w:before="11"/>
        <w:ind w:left="120" w:right="41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8620C5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Rep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ted</w:t>
      </w:r>
      <w:r w:rsidRPr="008620C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on</w:t>
      </w:r>
      <w:r w:rsidRPr="008620C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on p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z w:val="22"/>
          <w:szCs w:val="22"/>
        </w:rPr>
        <w:t>or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ente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620C5">
        <w:rPr>
          <w:rFonts w:asciiTheme="minorHAnsi" w:eastAsia="Arial" w:hAnsiTheme="minorHAnsi" w:cstheme="minorHAnsi"/>
          <w:sz w:val="22"/>
          <w:szCs w:val="22"/>
        </w:rPr>
        <w:t>w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de</w:t>
      </w:r>
      <w:r w:rsidRPr="008620C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z w:val="22"/>
          <w:szCs w:val="22"/>
        </w:rPr>
        <w:t>to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at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on</w:t>
      </w:r>
      <w:r w:rsidRPr="008620C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of bu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620C5">
        <w:rPr>
          <w:rFonts w:asciiTheme="minorHAnsi" w:eastAsia="Arial" w:hAnsiTheme="minorHAnsi" w:cstheme="minorHAnsi"/>
          <w:sz w:val="22"/>
          <w:szCs w:val="22"/>
        </w:rPr>
        <w:t>ne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ng</w:t>
      </w:r>
      <w:r w:rsidRPr="008620C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nd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po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ng.</w:t>
      </w:r>
    </w:p>
    <w:p w14:paraId="3AE72FEA" w14:textId="77777777" w:rsidR="00B04961" w:rsidRPr="008620C5" w:rsidRDefault="00B04961" w:rsidP="008620C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225FA06" w14:textId="77777777" w:rsidR="00B04961" w:rsidRPr="008620C5" w:rsidRDefault="008620C5" w:rsidP="008620C5">
      <w:pPr>
        <w:ind w:left="120" w:right="404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EV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N,</w:t>
      </w:r>
      <w:r w:rsidRPr="008620C5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Lo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8620C5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eles,</w:t>
      </w:r>
      <w:r w:rsidRPr="008620C5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Cali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620C5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620C5">
        <w:rPr>
          <w:rFonts w:asciiTheme="minorHAnsi" w:hAnsiTheme="minorHAnsi" w:cstheme="minorHAnsi"/>
          <w:spacing w:val="-8"/>
          <w:w w:val="13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19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9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8</w:t>
      </w:r>
      <w:r w:rsidRPr="008620C5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1999</w:t>
      </w:r>
    </w:p>
    <w:p w14:paraId="15F5A61A" w14:textId="77777777" w:rsidR="00B04961" w:rsidRPr="008620C5" w:rsidRDefault="00B04961" w:rsidP="008620C5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BF1F8D5" w14:textId="77777777" w:rsidR="00B04961" w:rsidRPr="008620C5" w:rsidRDefault="008620C5" w:rsidP="008620C5">
      <w:pPr>
        <w:ind w:left="120" w:right="638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hAnsiTheme="minorHAnsi" w:cstheme="minorHAnsi"/>
          <w:sz w:val="22"/>
          <w:szCs w:val="22"/>
        </w:rPr>
        <w:pict w14:anchorId="52493B94">
          <v:group id="_x0000_s1026" style="position:absolute;left:0;text-align:left;margin-left:70.55pt;margin-top:93.2pt;width:470.85pt;height:4.8pt;z-index:-251657728;mso-position-horizontal-relative:page;mso-position-vertical-relative:page" coordorigin="1411,1864" coordsize="9417,96">
            <v:shape id="_x0000_s1028" style="position:absolute;left:1440;top:1874;width:9360;height:0" coordorigin="1440,1874" coordsize="9360,0" path="m1440,1874r9360,e" filled="f" strokecolor="#7f7f7f" strokeweight="1.06pt">
              <v:path arrowok="t"/>
            </v:shape>
            <v:shape id="_x0000_s1027" style="position:absolute;left:1440;top:1931;width:9360;height:0" coordorigin="1440,1931" coordsize="9360,0" path="m1440,1931r9360,e" filled="f" strokecolor="#7f7f7f" strokeweight="2.86pt">
              <v:path arrowok="t"/>
            </v:shape>
            <w10:wrap anchorx="page" anchory="page"/>
          </v:group>
        </w:pic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8620C5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esi</w:t>
      </w:r>
      <w:r w:rsidRPr="008620C5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8620C5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ess</w:t>
      </w:r>
      <w:r w:rsidRPr="008620C5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5CE3BE7F" w14:textId="77777777" w:rsidR="00B04961" w:rsidRPr="008620C5" w:rsidRDefault="008620C5" w:rsidP="008620C5">
      <w:pPr>
        <w:spacing w:before="3"/>
        <w:ind w:left="120" w:right="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sz w:val="22"/>
          <w:szCs w:val="22"/>
        </w:rPr>
        <w:t>Man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pe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ts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of</w:t>
      </w:r>
      <w:r w:rsidRPr="008620C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and</w:t>
      </w:r>
      <w:r w:rsidRPr="008620C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on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f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nan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z w:val="22"/>
          <w:szCs w:val="22"/>
        </w:rPr>
        <w:t>or</w:t>
      </w:r>
      <w:r w:rsidRPr="008620C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pa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y p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odu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on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. D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op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d po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da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ag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ents</w:t>
      </w:r>
      <w:r w:rsidRPr="008620C5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w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th 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620C5">
        <w:rPr>
          <w:rFonts w:asciiTheme="minorHAnsi" w:eastAsia="Arial" w:hAnsiTheme="minorHAnsi" w:cstheme="minorHAnsi"/>
          <w:sz w:val="22"/>
          <w:szCs w:val="22"/>
        </w:rPr>
        <w:t>te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l  p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og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ng</w:t>
      </w:r>
      <w:r w:rsidRPr="008620C5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up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620C5">
        <w:rPr>
          <w:rFonts w:asciiTheme="minorHAnsi" w:eastAsia="Arial" w:hAnsiTheme="minorHAnsi" w:cstheme="minorHAnsi"/>
          <w:sz w:val="22"/>
          <w:szCs w:val="22"/>
        </w:rPr>
        <w:t>.  Coo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ated au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ts</w:t>
      </w:r>
      <w:r w:rsidRPr="008620C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et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ents</w:t>
      </w:r>
      <w:r w:rsidRPr="008620C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w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th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ndo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620C5">
        <w:rPr>
          <w:rFonts w:asciiTheme="minorHAnsi" w:eastAsia="Arial" w:hAnsiTheme="minorHAnsi" w:cstheme="minorHAnsi"/>
          <w:sz w:val="22"/>
          <w:szCs w:val="22"/>
        </w:rPr>
        <w:t>.</w:t>
      </w:r>
    </w:p>
    <w:p w14:paraId="280FF40A" w14:textId="77777777" w:rsidR="00B04961" w:rsidRPr="008620C5" w:rsidRDefault="008620C5" w:rsidP="008620C5">
      <w:pPr>
        <w:tabs>
          <w:tab w:val="left" w:pos="460"/>
        </w:tabs>
        <w:spacing w:before="20"/>
        <w:ind w:left="480" w:right="1315" w:hanging="360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620C5">
        <w:rPr>
          <w:rFonts w:asciiTheme="minorHAnsi" w:hAnsiTheme="minorHAnsi" w:cstheme="minorHAnsi"/>
          <w:sz w:val="22"/>
          <w:szCs w:val="22"/>
        </w:rPr>
        <w:tab/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q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ed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ng</w:t>
      </w:r>
      <w:r w:rsidRPr="008620C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ner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othe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620C5">
        <w:rPr>
          <w:rFonts w:asciiTheme="minorHAnsi" w:eastAsia="Arial" w:hAnsiTheme="minorHAnsi" w:cstheme="minorHAnsi"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z w:val="22"/>
          <w:szCs w:val="22"/>
        </w:rPr>
        <w:t>en</w:t>
      </w:r>
      <w:r w:rsidRPr="008620C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h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du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on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, D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ea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and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Co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iS</w:t>
      </w:r>
      <w:r w:rsidRPr="008620C5">
        <w:rPr>
          <w:rFonts w:asciiTheme="minorHAnsi" w:eastAsia="Arial" w:hAnsiTheme="minorHAnsi" w:cstheme="minorHAnsi"/>
          <w:sz w:val="22"/>
          <w:szCs w:val="22"/>
        </w:rPr>
        <w:t>ta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.</w:t>
      </w:r>
    </w:p>
    <w:p w14:paraId="0711FEAD" w14:textId="77777777" w:rsidR="00B04961" w:rsidRPr="008620C5" w:rsidRDefault="00B04961" w:rsidP="008620C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863DA8F" w14:textId="77777777" w:rsidR="00B04961" w:rsidRPr="008620C5" w:rsidRDefault="008620C5" w:rsidP="008620C5">
      <w:pPr>
        <w:ind w:left="120" w:right="260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OL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pacing w:val="-1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RI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b/>
          <w:spacing w:val="6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EV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N,</w:t>
      </w:r>
      <w:r w:rsidRPr="008620C5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8620C5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8620C5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y,</w:t>
      </w:r>
      <w:r w:rsidRPr="008620C5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ia</w:t>
      </w:r>
      <w:r w:rsidRPr="008620C5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620C5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620C5">
        <w:rPr>
          <w:rFonts w:asciiTheme="minorHAnsi" w:hAnsiTheme="minorHAnsi" w:cstheme="minorHAnsi"/>
          <w:spacing w:val="-8"/>
          <w:w w:val="13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19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9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5</w:t>
      </w:r>
      <w:r w:rsidRPr="008620C5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9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98</w:t>
      </w:r>
    </w:p>
    <w:p w14:paraId="09C48422" w14:textId="77777777" w:rsidR="00B04961" w:rsidRPr="008620C5" w:rsidRDefault="00B04961" w:rsidP="008620C5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30DBA35" w14:textId="77777777" w:rsidR="00B04961" w:rsidRPr="008620C5" w:rsidRDefault="008620C5" w:rsidP="008620C5">
      <w:pPr>
        <w:ind w:left="120" w:right="638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8620C5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esi</w:t>
      </w:r>
      <w:r w:rsidRPr="008620C5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8620C5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ess</w:t>
      </w:r>
      <w:r w:rsidRPr="008620C5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50AD6363" w14:textId="77777777" w:rsidR="00B04961" w:rsidRPr="008620C5" w:rsidRDefault="008620C5" w:rsidP="008620C5">
      <w:pPr>
        <w:spacing w:before="3"/>
        <w:ind w:left="120" w:right="129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sz w:val="22"/>
          <w:szCs w:val="22"/>
        </w:rPr>
        <w:t>Led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5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am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be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pe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ts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of bu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and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de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ent</w:t>
      </w:r>
      <w:r w:rsidRPr="008620C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nage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ent.</w:t>
      </w:r>
    </w:p>
    <w:p w14:paraId="26CAA887" w14:textId="77777777" w:rsidR="00B04961" w:rsidRPr="008620C5" w:rsidRDefault="008620C5" w:rsidP="008620C5">
      <w:pPr>
        <w:spacing w:before="15"/>
        <w:ind w:left="120" w:right="271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8620C5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da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620C5">
        <w:rPr>
          <w:rFonts w:asciiTheme="minorHAnsi" w:eastAsia="Arial" w:hAnsiTheme="minorHAnsi" w:cstheme="minorHAnsi"/>
          <w:sz w:val="22"/>
          <w:szCs w:val="22"/>
        </w:rPr>
        <w:t>ed</w:t>
      </w:r>
      <w:r w:rsidRPr="008620C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ent</w:t>
      </w:r>
      <w:r w:rsidRPr="008620C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ont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ts</w:t>
      </w:r>
      <w:r w:rsidRPr="008620C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z w:val="22"/>
          <w:szCs w:val="22"/>
        </w:rPr>
        <w:t>or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taff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odu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8620C5">
        <w:rPr>
          <w:rFonts w:asciiTheme="minorHAnsi" w:eastAsia="Arial" w:hAnsiTheme="minorHAnsi" w:cstheme="minorHAnsi"/>
          <w:sz w:val="22"/>
          <w:szCs w:val="22"/>
        </w:rPr>
        <w:t>eat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nt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nt.</w:t>
      </w:r>
    </w:p>
    <w:p w14:paraId="47B01B88" w14:textId="77777777" w:rsidR="00B04961" w:rsidRPr="008620C5" w:rsidRDefault="00B04961" w:rsidP="008620C5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A1D1E1A" w14:textId="77777777" w:rsidR="00B04961" w:rsidRPr="008620C5" w:rsidRDefault="008620C5" w:rsidP="008620C5">
      <w:pPr>
        <w:ind w:left="120" w:right="538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8620C5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x</w:t>
      </w:r>
      <w:r w:rsidRPr="008620C5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8620C5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(d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ails</w:t>
      </w:r>
      <w:r w:rsidRPr="008620C5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qu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t)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5A18A249" w14:textId="77777777" w:rsidR="00B04961" w:rsidRPr="008620C5" w:rsidRDefault="008620C5" w:rsidP="008620C5">
      <w:pPr>
        <w:ind w:left="120" w:right="334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8620C5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i/>
          <w:spacing w:val="-1"/>
          <w:sz w:val="22"/>
          <w:szCs w:val="22"/>
        </w:rPr>
        <w:t>Vi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>si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den</w:t>
      </w:r>
      <w:r w:rsidRPr="008620C5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i/>
          <w:spacing w:val="2"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>si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ne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ff</w:t>
      </w:r>
      <w:r w:rsidRPr="008620C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–</w:t>
      </w:r>
      <w:r w:rsidRPr="008620C5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i/>
          <w:spacing w:val="4"/>
          <w:sz w:val="22"/>
          <w:szCs w:val="22"/>
        </w:rPr>
        <w:t>W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ner</w:t>
      </w:r>
      <w:r w:rsidRPr="008620C5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he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i/>
          <w:spacing w:val="4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on</w:t>
      </w:r>
    </w:p>
    <w:p w14:paraId="7E16B85C" w14:textId="77777777" w:rsidR="00B04961" w:rsidRPr="008620C5" w:rsidRDefault="008620C5" w:rsidP="008620C5">
      <w:pPr>
        <w:tabs>
          <w:tab w:val="left" w:pos="460"/>
        </w:tabs>
        <w:spacing w:before="22"/>
        <w:ind w:left="480" w:right="412" w:hanging="360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620C5">
        <w:rPr>
          <w:rFonts w:asciiTheme="minorHAnsi" w:hAnsiTheme="minorHAnsi" w:cstheme="minorHAnsi"/>
          <w:sz w:val="22"/>
          <w:szCs w:val="22"/>
        </w:rPr>
        <w:tab/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ef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pe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ng</w:t>
      </w:r>
      <w:r w:rsidRPr="008620C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er</w:t>
      </w:r>
      <w:r w:rsidRPr="008620C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620C5">
        <w:rPr>
          <w:rFonts w:asciiTheme="minorHAnsi" w:eastAsia="Arial" w:hAnsiTheme="minorHAnsi" w:cstheme="minorHAnsi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8620C5">
        <w:rPr>
          <w:rFonts w:asciiTheme="minorHAnsi" w:eastAsia="Arial" w:hAnsiTheme="minorHAnsi" w:cstheme="minorHAnsi"/>
          <w:sz w:val="22"/>
          <w:szCs w:val="22"/>
        </w:rPr>
        <w:t>)</w:t>
      </w:r>
      <w:r w:rsidRPr="008620C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ha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ge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of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$20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on</w:t>
      </w:r>
      <w:r w:rsidRPr="008620C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at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ng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bu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dg</w:t>
      </w:r>
      <w:r w:rsidRPr="008620C5">
        <w:rPr>
          <w:rFonts w:asciiTheme="minorHAnsi" w:eastAsia="Arial" w:hAnsiTheme="minorHAnsi" w:cstheme="minorHAnsi"/>
          <w:sz w:val="22"/>
          <w:szCs w:val="22"/>
        </w:rPr>
        <w:t>et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$</w:t>
      </w:r>
      <w:r w:rsidRPr="008620C5">
        <w:rPr>
          <w:rFonts w:asciiTheme="minorHAnsi" w:eastAsia="Arial" w:hAnsiTheme="minorHAnsi" w:cstheme="minorHAnsi"/>
          <w:sz w:val="22"/>
          <w:szCs w:val="22"/>
        </w:rPr>
        <w:t>12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on de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op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ent</w:t>
      </w:r>
      <w:r w:rsidRPr="008620C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bu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z w:val="22"/>
          <w:szCs w:val="22"/>
        </w:rPr>
        <w:t>get.</w:t>
      </w:r>
      <w:r w:rsidRPr="008620C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ed</w:t>
      </w:r>
      <w:r w:rsidRPr="008620C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pa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ndu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tan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ds</w:t>
      </w:r>
      <w:r w:rsidRPr="008620C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z w:val="22"/>
          <w:szCs w:val="22"/>
        </w:rPr>
        <w:t>or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8620C5">
        <w:rPr>
          <w:rFonts w:asciiTheme="minorHAnsi" w:eastAsia="Arial" w:hAnsiTheme="minorHAnsi" w:cstheme="minorHAnsi"/>
          <w:sz w:val="22"/>
          <w:szCs w:val="22"/>
        </w:rPr>
        <w:t>ea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.</w:t>
      </w:r>
    </w:p>
    <w:p w14:paraId="48ABAC90" w14:textId="77777777" w:rsidR="00B04961" w:rsidRPr="008620C5" w:rsidRDefault="00B04961" w:rsidP="008620C5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D07F5FD" w14:textId="77777777" w:rsidR="00B04961" w:rsidRPr="008620C5" w:rsidRDefault="008620C5" w:rsidP="008620C5">
      <w:pPr>
        <w:ind w:left="120" w:right="297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i/>
          <w:sz w:val="22"/>
          <w:szCs w:val="22"/>
        </w:rPr>
        <w:t>Cont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tto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be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Ha</w:t>
      </w:r>
      <w:r w:rsidRPr="008620C5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Inte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at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al</w:t>
      </w:r>
      <w:r w:rsidRPr="008620C5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&amp;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ne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i/>
          <w:spacing w:val="2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Leg</w:t>
      </w:r>
      <w:r w:rsidRPr="008620C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ants</w:t>
      </w:r>
    </w:p>
    <w:p w14:paraId="3574D768" w14:textId="77777777" w:rsidR="00B04961" w:rsidRPr="008620C5" w:rsidRDefault="008620C5" w:rsidP="008620C5">
      <w:pPr>
        <w:ind w:left="120" w:right="460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>j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un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ofe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>ss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i/>
          <w:spacing w:val="4"/>
          <w:sz w:val="22"/>
          <w:szCs w:val="22"/>
        </w:rPr>
        <w:t>W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>k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Un</w:t>
      </w:r>
      <w:r w:rsidRPr="008620C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i/>
          <w:spacing w:val="4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>rs</w:t>
      </w:r>
      <w:r w:rsidRPr="008620C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ty</w:t>
      </w:r>
      <w:r w:rsidRPr="008620C5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Law</w:t>
      </w:r>
      <w:r w:rsidRPr="008620C5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S</w:t>
      </w:r>
      <w:r w:rsidRPr="008620C5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8620C5">
        <w:rPr>
          <w:rFonts w:asciiTheme="minorHAnsi" w:eastAsia="Arial" w:hAnsiTheme="minorHAnsi" w:cstheme="minorHAnsi"/>
          <w:i/>
          <w:spacing w:val="2"/>
          <w:sz w:val="22"/>
          <w:szCs w:val="22"/>
        </w:rPr>
        <w:t>oo</w:t>
      </w:r>
      <w:r w:rsidRPr="008620C5">
        <w:rPr>
          <w:rFonts w:asciiTheme="minorHAnsi" w:eastAsia="Arial" w:hAnsiTheme="minorHAnsi" w:cstheme="minorHAnsi"/>
          <w:i/>
          <w:sz w:val="22"/>
          <w:szCs w:val="22"/>
        </w:rPr>
        <w:t>l</w:t>
      </w:r>
    </w:p>
    <w:p w14:paraId="5E788B38" w14:textId="77777777" w:rsidR="00B04961" w:rsidRPr="008620C5" w:rsidRDefault="008620C5" w:rsidP="008620C5">
      <w:pPr>
        <w:ind w:left="3734" w:right="373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8620C5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pacing w:val="7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b/>
          <w:w w:val="99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b/>
          <w:spacing w:val="5"/>
          <w:w w:val="99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b/>
          <w:spacing w:val="-7"/>
          <w:w w:val="99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b/>
          <w:w w:val="99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b/>
          <w:w w:val="99"/>
          <w:sz w:val="22"/>
          <w:szCs w:val="22"/>
        </w:rPr>
        <w:t xml:space="preserve">N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is</w:t>
      </w:r>
      <w:r w:rsidRPr="008620C5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to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(</w:t>
      </w:r>
      <w:r w:rsidRPr="008620C5">
        <w:rPr>
          <w:rFonts w:asciiTheme="minorHAnsi" w:eastAsia="Arial" w:hAnsiTheme="minorHAnsi" w:cstheme="minorHAnsi"/>
          <w:b/>
          <w:w w:val="99"/>
          <w:sz w:val="22"/>
          <w:szCs w:val="22"/>
        </w:rPr>
        <w:t>JD)</w:t>
      </w:r>
    </w:p>
    <w:p w14:paraId="5181C666" w14:textId="77777777" w:rsidR="00B04961" w:rsidRPr="008620C5" w:rsidRDefault="008620C5" w:rsidP="008620C5">
      <w:pPr>
        <w:spacing w:before="3"/>
        <w:ind w:left="2226" w:right="222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ou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te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of L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w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–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Los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li</w:t>
      </w:r>
      <w:r w:rsidRPr="008620C5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>a</w:t>
      </w:r>
    </w:p>
    <w:p w14:paraId="7AA515D6" w14:textId="77777777" w:rsidR="00B04961" w:rsidRPr="008620C5" w:rsidRDefault="00B04961" w:rsidP="008620C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A43AA54" w14:textId="77777777" w:rsidR="00B04961" w:rsidRPr="008620C5" w:rsidRDefault="008620C5" w:rsidP="008620C5">
      <w:pPr>
        <w:ind w:left="3212" w:right="321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b/>
          <w:sz w:val="22"/>
          <w:szCs w:val="22"/>
        </w:rPr>
        <w:t>Bac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el</w:t>
      </w:r>
      <w:r w:rsidRPr="008620C5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s,</w:t>
      </w:r>
      <w:r w:rsidRPr="008620C5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8620C5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tud</w:t>
      </w:r>
      <w:r w:rsidRPr="008620C5">
        <w:rPr>
          <w:rFonts w:asciiTheme="minorHAnsi" w:eastAsia="Arial" w:hAnsiTheme="minorHAnsi" w:cstheme="minorHAnsi"/>
          <w:b/>
          <w:w w:val="99"/>
          <w:sz w:val="22"/>
          <w:szCs w:val="22"/>
        </w:rPr>
        <w:t>ies</w:t>
      </w:r>
    </w:p>
    <w:p w14:paraId="00EA2E76" w14:textId="77777777" w:rsidR="00B04961" w:rsidRPr="008620C5" w:rsidRDefault="008620C5" w:rsidP="008620C5">
      <w:pPr>
        <w:spacing w:before="3"/>
        <w:ind w:left="2473" w:right="247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sz w:val="22"/>
          <w:szCs w:val="22"/>
        </w:rPr>
        <w:t>Ca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–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Los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,</w:t>
      </w:r>
      <w:r w:rsidRPr="008620C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li</w:t>
      </w:r>
      <w:r w:rsidRPr="008620C5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>a</w:t>
      </w:r>
    </w:p>
    <w:p w14:paraId="33052575" w14:textId="77777777" w:rsidR="00B04961" w:rsidRPr="008620C5" w:rsidRDefault="00B04961" w:rsidP="008620C5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77AC302" w14:textId="77777777" w:rsidR="00B04961" w:rsidRPr="008620C5" w:rsidRDefault="008620C5" w:rsidP="008620C5">
      <w:pPr>
        <w:ind w:left="4074" w:right="407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b/>
          <w:spacing w:val="-4"/>
          <w:w w:val="99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b/>
          <w:w w:val="99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b/>
          <w:spacing w:val="5"/>
          <w:w w:val="99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pacing w:val="-7"/>
          <w:w w:val="99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b/>
          <w:w w:val="99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b/>
          <w:w w:val="99"/>
          <w:sz w:val="22"/>
          <w:szCs w:val="22"/>
        </w:rPr>
        <w:t>S</w:t>
      </w:r>
    </w:p>
    <w:p w14:paraId="6B981055" w14:textId="77777777" w:rsidR="00B04961" w:rsidRPr="008620C5" w:rsidRDefault="00B04961" w:rsidP="008620C5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3B784EA" w14:textId="77777777" w:rsidR="00B04961" w:rsidRPr="008620C5" w:rsidRDefault="008620C5" w:rsidP="008620C5">
      <w:pPr>
        <w:ind w:left="3899" w:right="390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sz w:val="22"/>
          <w:szCs w:val="22"/>
        </w:rPr>
        <w:t>Ca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ta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B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>ar</w:t>
      </w:r>
    </w:p>
    <w:p w14:paraId="7272DE8B" w14:textId="77777777" w:rsidR="00B04961" w:rsidRPr="008620C5" w:rsidRDefault="008620C5" w:rsidP="008620C5">
      <w:pPr>
        <w:ind w:left="1732" w:right="173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lastRenderedPageBreak/>
        <w:t>K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y</w:t>
      </w:r>
      <w:r w:rsidRPr="008620C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z w:val="22"/>
          <w:szCs w:val="22"/>
        </w:rPr>
        <w:t>nta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o No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th</w:t>
      </w:r>
      <w:r w:rsidRPr="008620C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Ca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z w:val="22"/>
          <w:szCs w:val="22"/>
        </w:rPr>
        <w:t>na</w:t>
      </w:r>
      <w:r w:rsidRPr="008620C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20C5">
        <w:rPr>
          <w:rFonts w:asciiTheme="minorHAnsi" w:eastAsia="Arial" w:hAnsiTheme="minorHAnsi" w:cstheme="minorHAnsi"/>
          <w:sz w:val="22"/>
          <w:szCs w:val="22"/>
        </w:rPr>
        <w:t>ate</w:t>
      </w:r>
      <w:r w:rsidRPr="008620C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Le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sl</w:t>
      </w:r>
      <w:r w:rsidRPr="008620C5">
        <w:rPr>
          <w:rFonts w:asciiTheme="minorHAnsi" w:eastAsia="Arial" w:hAnsiTheme="minorHAnsi" w:cstheme="minorHAnsi"/>
          <w:sz w:val="22"/>
          <w:szCs w:val="22"/>
        </w:rPr>
        <w:t>atu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620C5">
        <w:rPr>
          <w:rFonts w:asciiTheme="minorHAnsi" w:eastAsia="Arial" w:hAnsiTheme="minorHAnsi" w:cstheme="minorHAnsi"/>
          <w:sz w:val="22"/>
          <w:szCs w:val="22"/>
        </w:rPr>
        <w:t>or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 xml:space="preserve">RP </w:t>
      </w:r>
      <w:r w:rsidRPr="008620C5">
        <w:rPr>
          <w:rFonts w:asciiTheme="minorHAnsi" w:eastAsia="Arial" w:hAnsiTheme="minorHAnsi" w:cstheme="minorHAnsi"/>
          <w:sz w:val="22"/>
          <w:szCs w:val="22"/>
        </w:rPr>
        <w:t>Cha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z w:val="22"/>
          <w:szCs w:val="22"/>
        </w:rPr>
        <w:t>el</w:t>
      </w:r>
      <w:r w:rsidRPr="008620C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/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Ca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620C5">
        <w:rPr>
          <w:rFonts w:asciiTheme="minorHAnsi" w:eastAsia="Arial" w:hAnsiTheme="minorHAnsi" w:cstheme="minorHAnsi"/>
          <w:sz w:val="22"/>
          <w:szCs w:val="22"/>
        </w:rPr>
        <w:t>bo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Ch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sz w:val="22"/>
          <w:szCs w:val="22"/>
        </w:rPr>
        <w:t>ber</w:t>
      </w:r>
      <w:r w:rsidRPr="008620C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pacing w:val="-3"/>
          <w:w w:val="99"/>
          <w:sz w:val="22"/>
          <w:szCs w:val="22"/>
        </w:rPr>
        <w:t>o</w:t>
      </w:r>
      <w:r w:rsidRPr="008620C5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mm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rc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>e</w:t>
      </w:r>
    </w:p>
    <w:p w14:paraId="3BD07D06" w14:textId="77777777" w:rsidR="00B04961" w:rsidRPr="008620C5" w:rsidRDefault="00B04961" w:rsidP="008620C5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85912D7" w14:textId="77777777" w:rsidR="00B04961" w:rsidRPr="008620C5" w:rsidRDefault="008620C5" w:rsidP="008620C5">
      <w:pPr>
        <w:ind w:left="3323" w:right="332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6"/>
          <w:sz w:val="22"/>
          <w:szCs w:val="22"/>
        </w:rPr>
        <w:t>L</w:t>
      </w:r>
      <w:r w:rsidRPr="008620C5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b/>
          <w:spacing w:val="5"/>
          <w:sz w:val="22"/>
          <w:szCs w:val="22"/>
        </w:rPr>
        <w:t>U</w:t>
      </w:r>
      <w:r w:rsidRPr="008620C5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b/>
          <w:spacing w:val="4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K</w:t>
      </w:r>
      <w:r w:rsidRPr="008620C5">
        <w:rPr>
          <w:rFonts w:asciiTheme="minorHAnsi" w:eastAsia="Arial" w:hAnsiTheme="minorHAnsi" w:cstheme="minorHAnsi"/>
          <w:b/>
          <w:w w:val="99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LL</w:t>
      </w:r>
      <w:r w:rsidRPr="008620C5">
        <w:rPr>
          <w:rFonts w:asciiTheme="minorHAnsi" w:eastAsia="Arial" w:hAnsiTheme="minorHAnsi" w:cstheme="minorHAnsi"/>
          <w:b/>
          <w:w w:val="99"/>
          <w:sz w:val="22"/>
          <w:szCs w:val="22"/>
        </w:rPr>
        <w:t>S</w:t>
      </w:r>
    </w:p>
    <w:p w14:paraId="1C349CC5" w14:textId="77777777" w:rsidR="00B04961" w:rsidRPr="008620C5" w:rsidRDefault="00B04961" w:rsidP="008620C5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96F032A" w14:textId="77777777" w:rsidR="00B04961" w:rsidRPr="008620C5" w:rsidRDefault="008620C5" w:rsidP="008620C5">
      <w:pPr>
        <w:ind w:left="3524" w:right="352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p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20C5">
        <w:rPr>
          <w:rFonts w:asciiTheme="minorHAnsi" w:eastAsia="Arial" w:hAnsiTheme="minorHAnsi" w:cstheme="minorHAnsi"/>
          <w:sz w:val="22"/>
          <w:szCs w:val="22"/>
        </w:rPr>
        <w:t>h,</w:t>
      </w:r>
      <w:r w:rsidRPr="008620C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8620C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z w:val="22"/>
          <w:szCs w:val="22"/>
        </w:rPr>
        <w:t>n</w:t>
      </w:r>
      <w:r w:rsidRPr="008620C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20C5">
        <w:rPr>
          <w:rFonts w:asciiTheme="minorHAnsi" w:eastAsia="Arial" w:hAnsiTheme="minorHAnsi" w:cstheme="minorHAnsi"/>
          <w:sz w:val="22"/>
          <w:szCs w:val="22"/>
        </w:rPr>
        <w:t>h,</w:t>
      </w:r>
      <w:r w:rsidRPr="008620C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z w:val="22"/>
          <w:szCs w:val="22"/>
        </w:rPr>
        <w:t>&amp;</w:t>
      </w:r>
      <w:r w:rsidRPr="008620C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620C5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G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8620C5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8620C5">
        <w:rPr>
          <w:rFonts w:asciiTheme="minorHAnsi" w:eastAsia="Arial" w:hAnsiTheme="minorHAnsi" w:cstheme="minorHAnsi"/>
          <w:spacing w:val="5"/>
          <w:w w:val="99"/>
          <w:sz w:val="22"/>
          <w:szCs w:val="22"/>
        </w:rPr>
        <w:t>m</w:t>
      </w:r>
      <w:r w:rsidRPr="008620C5">
        <w:rPr>
          <w:rFonts w:asciiTheme="minorHAnsi" w:eastAsia="Arial" w:hAnsiTheme="minorHAnsi" w:cstheme="minorHAnsi"/>
          <w:w w:val="99"/>
          <w:sz w:val="22"/>
          <w:szCs w:val="22"/>
        </w:rPr>
        <w:t>an</w:t>
      </w:r>
    </w:p>
    <w:sectPr w:rsidR="00B04961" w:rsidRPr="008620C5">
      <w:pgSz w:w="12240" w:h="15840"/>
      <w:pgMar w:top="126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660219"/>
    <w:multiLevelType w:val="multilevel"/>
    <w:tmpl w:val="5BD21F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4961"/>
    <w:rsid w:val="008620C5"/>
    <w:rsid w:val="00B04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5E45E3D4"/>
  <w15:docId w15:val="{5B1694B6-D38D-4614-9696-9EB0AF333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836</Words>
  <Characters>4771</Characters>
  <Application>Microsoft Office Word</Application>
  <DocSecurity>0</DocSecurity>
  <Lines>39</Lines>
  <Paragraphs>11</Paragraphs>
  <ScaleCrop>false</ScaleCrop>
  <Company/>
  <LinksUpToDate>false</LinksUpToDate>
  <CharactersWithSpaces>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2021-07-16T13:02:00Z</dcterms:created>
  <dcterms:modified xsi:type="dcterms:W3CDTF">2021-07-16T13:47:00Z</dcterms:modified>
</cp:coreProperties>
</file>